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7A1D6" w14:textId="44519429" w:rsidR="004D6313" w:rsidRPr="008647EB" w:rsidRDefault="004D6313" w:rsidP="004D6313">
      <w:pPr>
        <w:jc w:val="center"/>
        <w:rPr>
          <w:b/>
          <w:caps/>
        </w:rPr>
      </w:pPr>
      <w:r w:rsidRPr="008647EB">
        <w:rPr>
          <w:b/>
          <w:caps/>
        </w:rPr>
        <w:t xml:space="preserve">DOCKET NO. </w:t>
      </w:r>
      <w:r>
        <w:rPr>
          <w:b/>
          <w:caps/>
        </w:rPr>
        <w:t>52</w:t>
      </w:r>
      <w:r w:rsidR="00130785">
        <w:rPr>
          <w:b/>
          <w:caps/>
        </w:rPr>
        <w:t>502</w:t>
      </w:r>
    </w:p>
    <w:p w14:paraId="1A8851F2" w14:textId="77777777" w:rsidR="004D6313" w:rsidRPr="008647EB" w:rsidRDefault="004D6313" w:rsidP="004D6313">
      <w:pPr>
        <w:jc w:val="center"/>
        <w:rPr>
          <w:b/>
          <w:szCs w:val="20"/>
        </w:rPr>
      </w:pPr>
    </w:p>
    <w:tbl>
      <w:tblPr>
        <w:tblW w:w="9228" w:type="dxa"/>
        <w:tblLook w:val="01E0" w:firstRow="1" w:lastRow="1" w:firstColumn="1" w:lastColumn="1" w:noHBand="0" w:noVBand="0"/>
      </w:tblPr>
      <w:tblGrid>
        <w:gridCol w:w="4770"/>
        <w:gridCol w:w="360"/>
        <w:gridCol w:w="4098"/>
      </w:tblGrid>
      <w:tr w:rsidR="004D6313" w:rsidRPr="008647EB" w14:paraId="04B23455" w14:textId="77777777" w:rsidTr="00130785">
        <w:trPr>
          <w:trHeight w:val="1774"/>
        </w:trPr>
        <w:tc>
          <w:tcPr>
            <w:tcW w:w="4770" w:type="dxa"/>
          </w:tcPr>
          <w:p w14:paraId="7ABC78D8" w14:textId="256FE09C" w:rsidR="004D6313" w:rsidRPr="008647EB" w:rsidRDefault="004D6313" w:rsidP="00202D70">
            <w:pPr>
              <w:jc w:val="lef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130785">
              <w:rPr>
                <w:b/>
                <w:szCs w:val="20"/>
              </w:rPr>
              <w:t>TEXAS WATER SYSTEMS, INC. AND</w:t>
            </w:r>
            <w:r w:rsidR="00F700B0">
              <w:rPr>
                <w:b/>
                <w:szCs w:val="20"/>
              </w:rPr>
              <w:t xml:space="preserve"> UNDINE </w:t>
            </w:r>
            <w:r w:rsidR="00130785">
              <w:rPr>
                <w:b/>
                <w:szCs w:val="20"/>
              </w:rPr>
              <w:t>DEVELOPMENT</w:t>
            </w:r>
            <w:r w:rsidR="00F700B0">
              <w:rPr>
                <w:b/>
                <w:szCs w:val="20"/>
              </w:rPr>
              <w:t>, LLC</w:t>
            </w:r>
            <w:r>
              <w:rPr>
                <w:b/>
                <w:szCs w:val="20"/>
              </w:rPr>
              <w:t xml:space="preserve"> FOR SALE, TRANSFER, OR MERGER OF FACILITIES AND CERTIFICATE RIGHTS IN </w:t>
            </w:r>
            <w:r w:rsidR="00130785">
              <w:rPr>
                <w:b/>
                <w:szCs w:val="20"/>
              </w:rPr>
              <w:t xml:space="preserve">GREGG, HENDERSON, </w:t>
            </w:r>
            <w:proofErr w:type="gramStart"/>
            <w:r w:rsidR="00130785">
              <w:rPr>
                <w:b/>
                <w:szCs w:val="20"/>
              </w:rPr>
              <w:t>SMITH</w:t>
            </w:r>
            <w:proofErr w:type="gramEnd"/>
            <w:r w:rsidR="00130785">
              <w:rPr>
                <w:b/>
                <w:szCs w:val="20"/>
              </w:rPr>
              <w:t xml:space="preserve"> AND UPSHUR </w:t>
            </w:r>
            <w:r>
              <w:rPr>
                <w:b/>
                <w:szCs w:val="20"/>
              </w:rPr>
              <w:t>COUNT</w:t>
            </w:r>
            <w:r w:rsidR="00130785">
              <w:rPr>
                <w:b/>
                <w:szCs w:val="20"/>
              </w:rPr>
              <w:t>IES</w:t>
            </w:r>
          </w:p>
        </w:tc>
        <w:tc>
          <w:tcPr>
            <w:tcW w:w="360" w:type="dxa"/>
          </w:tcPr>
          <w:p w14:paraId="2B74DEB2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D901F9E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D19B8C7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3ED295F7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FCFFF3F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97FD78C" w14:textId="77777777" w:rsidR="004D6313" w:rsidRPr="008647EB" w:rsidRDefault="004D6313" w:rsidP="00202D70">
            <w:pPr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098" w:type="dxa"/>
          </w:tcPr>
          <w:p w14:paraId="187CF086" w14:textId="77777777" w:rsidR="004D6313" w:rsidRPr="008647EB" w:rsidRDefault="004D6313" w:rsidP="00202D7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C241648" w14:textId="77777777" w:rsidR="004D6313" w:rsidRPr="008647EB" w:rsidRDefault="004D6313" w:rsidP="00202D7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0"/>
              </w:rPr>
            </w:pPr>
          </w:p>
          <w:p w14:paraId="5F777436" w14:textId="77777777" w:rsidR="004D6313" w:rsidRPr="008647EB" w:rsidRDefault="004D6313" w:rsidP="00202D70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E8CB26F" w14:textId="43408E05" w:rsidR="00793E62" w:rsidRPr="00FC3230" w:rsidRDefault="00FC3230" w:rsidP="00FC3230">
      <w:pPr>
        <w:spacing w:before="240" w:after="240"/>
        <w:ind w:left="720" w:right="720"/>
        <w:jc w:val="center"/>
        <w:rPr>
          <w:b/>
          <w:bCs/>
          <w:u w:val="single"/>
        </w:rPr>
      </w:pPr>
      <w:r w:rsidRPr="00FC3230">
        <w:rPr>
          <w:b/>
          <w:bCs/>
          <w:u w:val="single"/>
        </w:rPr>
        <w:t>APPLICANTS</w:t>
      </w:r>
      <w:r>
        <w:rPr>
          <w:b/>
          <w:bCs/>
          <w:u w:val="single"/>
        </w:rPr>
        <w:t>’</w:t>
      </w:r>
      <w:r w:rsidRPr="00FC3230">
        <w:rPr>
          <w:b/>
          <w:bCs/>
          <w:u w:val="single"/>
        </w:rPr>
        <w:t xml:space="preserve"> RESPONSE TO COMMISSION STAFF’S</w:t>
      </w:r>
      <w:r>
        <w:rPr>
          <w:b/>
          <w:bCs/>
          <w:u w:val="single"/>
        </w:rPr>
        <w:t xml:space="preserve"> </w:t>
      </w:r>
      <w:r w:rsidRPr="00FC3230">
        <w:rPr>
          <w:b/>
          <w:bCs/>
          <w:u w:val="single"/>
        </w:rPr>
        <w:t>RECOMMENDATION ON APPROVAL</w:t>
      </w:r>
    </w:p>
    <w:p w14:paraId="26A63DC4" w14:textId="31617913" w:rsidR="00793E62" w:rsidRDefault="00FC3230" w:rsidP="00793E62">
      <w:pPr>
        <w:spacing w:line="360" w:lineRule="auto"/>
        <w:ind w:firstLine="720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Pursuant to Order No. 1</w:t>
      </w:r>
      <w:r w:rsidR="00130785">
        <w:rPr>
          <w:rFonts w:eastAsia="Calibri" w:cs="Times New Roman"/>
          <w:szCs w:val="24"/>
        </w:rPr>
        <w:t>5</w:t>
      </w:r>
      <w:r>
        <w:rPr>
          <w:rFonts w:eastAsia="Calibri" w:cs="Times New Roman"/>
          <w:szCs w:val="24"/>
        </w:rPr>
        <w:t xml:space="preserve">, the Administrative Law Judge directed the parties to file a response to Commission Staff’s recommendation on approval of the sale by </w:t>
      </w:r>
      <w:r w:rsidR="00130785">
        <w:rPr>
          <w:rFonts w:eastAsia="Calibri" w:cs="Times New Roman"/>
          <w:szCs w:val="24"/>
        </w:rPr>
        <w:t>November 3</w:t>
      </w:r>
      <w:r>
        <w:rPr>
          <w:rFonts w:eastAsia="Calibri" w:cs="Times New Roman"/>
          <w:szCs w:val="24"/>
        </w:rPr>
        <w:t xml:space="preserve">, 2022.  The Applicants hereby state their agreement with Commission Staff’s recommendation as filed on October </w:t>
      </w:r>
      <w:r w:rsidR="00130785">
        <w:rPr>
          <w:rFonts w:eastAsia="Calibri" w:cs="Times New Roman"/>
          <w:szCs w:val="24"/>
        </w:rPr>
        <w:t>3</w:t>
      </w:r>
      <w:r>
        <w:rPr>
          <w:rFonts w:eastAsia="Calibri" w:cs="Times New Roman"/>
          <w:szCs w:val="24"/>
        </w:rPr>
        <w:t>1</w:t>
      </w:r>
      <w:r w:rsidRPr="00FC3230">
        <w:rPr>
          <w:rFonts w:eastAsia="Calibri" w:cs="Times New Roman"/>
          <w:szCs w:val="24"/>
          <w:vertAlign w:val="superscript"/>
        </w:rPr>
        <w:t>st</w:t>
      </w:r>
      <w:r w:rsidR="00130785">
        <w:rPr>
          <w:rFonts w:eastAsia="Calibri" w:cs="Times New Roman"/>
          <w:szCs w:val="24"/>
        </w:rPr>
        <w:t>.</w:t>
      </w:r>
    </w:p>
    <w:p w14:paraId="4944686E" w14:textId="6067310E" w:rsidR="00FC3230" w:rsidRDefault="00FC3230" w:rsidP="00793E62">
      <w:pPr>
        <w:spacing w:line="360" w:lineRule="auto"/>
        <w:ind w:firstLine="720"/>
        <w:rPr>
          <w:rFonts w:eastAsia="Calibri" w:cs="Times New Roman"/>
          <w:szCs w:val="24"/>
        </w:rPr>
      </w:pPr>
    </w:p>
    <w:p w14:paraId="3978C5A6" w14:textId="6C0A309D" w:rsidR="00793E62" w:rsidRDefault="00793E62" w:rsidP="00793E62">
      <w:pPr>
        <w:ind w:left="4320"/>
        <w:rPr>
          <w:szCs w:val="24"/>
        </w:rPr>
      </w:pPr>
      <w:r w:rsidRPr="00710045">
        <w:rPr>
          <w:szCs w:val="24"/>
        </w:rPr>
        <w:t>Respectfully submitted,</w:t>
      </w:r>
    </w:p>
    <w:p w14:paraId="69435362" w14:textId="77777777" w:rsidR="00793E62" w:rsidRDefault="00793E62" w:rsidP="00793E62">
      <w:pPr>
        <w:ind w:left="4320"/>
        <w:rPr>
          <w:szCs w:val="24"/>
        </w:rPr>
      </w:pPr>
    </w:p>
    <w:p w14:paraId="6443FED2" w14:textId="77777777" w:rsidR="00F53917" w:rsidRDefault="00793E62" w:rsidP="00F53917">
      <w:pPr>
        <w:keepNext/>
        <w:ind w:left="3600" w:firstLine="720"/>
        <w:rPr>
          <w:rFonts w:eastAsia="Calibri" w:cs="Times New Roman"/>
          <w:b/>
          <w:szCs w:val="24"/>
        </w:rPr>
      </w:pPr>
      <w:r w:rsidRPr="005F0EB4">
        <w:rPr>
          <w:rFonts w:eastAsia="Calibri" w:cs="Times New Roman"/>
          <w:b/>
          <w:szCs w:val="24"/>
        </w:rPr>
        <w:t>G</w:t>
      </w:r>
      <w:r w:rsidR="00B5737B">
        <w:rPr>
          <w:rFonts w:eastAsia="Calibri" w:cs="Times New Roman"/>
          <w:b/>
          <w:szCs w:val="24"/>
        </w:rPr>
        <w:t>REGG LAW</w:t>
      </w:r>
      <w:r w:rsidRPr="005F0EB4">
        <w:rPr>
          <w:rFonts w:eastAsia="Calibri" w:cs="Times New Roman"/>
          <w:b/>
          <w:szCs w:val="24"/>
        </w:rPr>
        <w:t xml:space="preserve"> PC</w:t>
      </w:r>
    </w:p>
    <w:p w14:paraId="0E1E509A" w14:textId="2B9F1400" w:rsidR="00F53917" w:rsidRDefault="00FC3230" w:rsidP="00F53917">
      <w:pPr>
        <w:keepNext/>
        <w:ind w:left="3600" w:firstLine="720"/>
        <w:rPr>
          <w:rFonts w:eastAsia="Calibri" w:cs="Times New Roman"/>
          <w:b/>
          <w:szCs w:val="24"/>
        </w:rPr>
      </w:pPr>
      <w:r w:rsidRPr="005E40CB">
        <w:rPr>
          <w:rFonts w:cs="Times New Roman"/>
          <w:noProof/>
          <w:szCs w:val="24"/>
        </w:rPr>
        <w:drawing>
          <wp:anchor distT="0" distB="0" distL="0" distR="0" simplePos="0" relativeHeight="251658240" behindDoc="1" locked="0" layoutInCell="1" allowOverlap="1" wp14:anchorId="2D258704" wp14:editId="358C9A86">
            <wp:simplePos x="0" y="0"/>
            <wp:positionH relativeFrom="margin">
              <wp:posOffset>2795286</wp:posOffset>
            </wp:positionH>
            <wp:positionV relativeFrom="paragraph">
              <wp:posOffset>6672</wp:posOffset>
            </wp:positionV>
            <wp:extent cx="1511798" cy="776131"/>
            <wp:effectExtent l="0" t="0" r="0" b="5080"/>
            <wp:wrapNone/>
            <wp:docPr id="1" name="image1.jpeg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Diagram&#10;&#10;Description automatically generated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34" cy="7774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0D6CB7" w14:textId="4628F07F" w:rsidR="00F53917" w:rsidRDefault="00F53917" w:rsidP="00F53917">
      <w:pPr>
        <w:keepNext/>
        <w:ind w:left="3600" w:firstLine="720"/>
        <w:rPr>
          <w:rFonts w:eastAsia="Calibri" w:cs="Times New Roman"/>
          <w:b/>
          <w:szCs w:val="24"/>
        </w:rPr>
      </w:pPr>
    </w:p>
    <w:p w14:paraId="314F82AE" w14:textId="3C06CDAE" w:rsidR="00793E62" w:rsidRPr="00F53917" w:rsidRDefault="00793E62" w:rsidP="00F53917">
      <w:pPr>
        <w:keepNext/>
        <w:ind w:left="3600" w:firstLine="720"/>
        <w:rPr>
          <w:rFonts w:eastAsia="Calibri" w:cs="Times New Roman"/>
          <w:b/>
          <w:szCs w:val="24"/>
        </w:rPr>
      </w:pPr>
      <w:r w:rsidRPr="005F0EB4">
        <w:rPr>
          <w:rFonts w:eastAsia="Calibri" w:cs="Times New Roman"/>
          <w:szCs w:val="24"/>
          <w:u w:val="single"/>
        </w:rPr>
        <w:tab/>
      </w:r>
      <w:r w:rsidRPr="005F0EB4">
        <w:rPr>
          <w:rFonts w:eastAsia="Calibri" w:cs="Times New Roman"/>
          <w:szCs w:val="24"/>
          <w:u w:val="single"/>
        </w:rPr>
        <w:tab/>
      </w:r>
      <w:r w:rsidRPr="005F0EB4">
        <w:rPr>
          <w:rFonts w:eastAsia="Calibri" w:cs="Times New Roman"/>
          <w:szCs w:val="24"/>
          <w:u w:val="single"/>
        </w:rPr>
        <w:tab/>
      </w:r>
      <w:r w:rsidRPr="005F0EB4">
        <w:rPr>
          <w:rFonts w:eastAsia="Calibri" w:cs="Times New Roman"/>
          <w:szCs w:val="24"/>
          <w:u w:val="single"/>
        </w:rPr>
        <w:tab/>
      </w:r>
    </w:p>
    <w:p w14:paraId="525520FB" w14:textId="77777777" w:rsidR="00793E62" w:rsidRPr="005F0EB4" w:rsidRDefault="00793E62" w:rsidP="00793E62">
      <w:pPr>
        <w:keepNext/>
        <w:ind w:left="4320"/>
        <w:rPr>
          <w:rFonts w:eastAsia="Times New Roman" w:cs="Times New Roman"/>
          <w:szCs w:val="24"/>
        </w:rPr>
      </w:pPr>
      <w:r w:rsidRPr="005F0EB4">
        <w:rPr>
          <w:rFonts w:eastAsia="Times New Roman" w:cs="Times New Roman"/>
          <w:szCs w:val="24"/>
        </w:rPr>
        <w:t>Peter T. Gregg</w:t>
      </w:r>
    </w:p>
    <w:p w14:paraId="26DF19DF" w14:textId="77777777" w:rsidR="00793E62" w:rsidRPr="005F0EB4" w:rsidRDefault="00793E62" w:rsidP="00793E62">
      <w:pPr>
        <w:keepNext/>
        <w:ind w:left="4320"/>
        <w:rPr>
          <w:rFonts w:eastAsia="Times New Roman" w:cs="Times New Roman"/>
          <w:szCs w:val="24"/>
        </w:rPr>
      </w:pPr>
      <w:r w:rsidRPr="005F0EB4">
        <w:rPr>
          <w:rFonts w:eastAsia="Times New Roman" w:cs="Times New Roman"/>
          <w:szCs w:val="24"/>
        </w:rPr>
        <w:t>State Bar No. 00784174</w:t>
      </w:r>
    </w:p>
    <w:p w14:paraId="57F04DF0" w14:textId="77777777" w:rsidR="00793E62" w:rsidRPr="005F0EB4" w:rsidRDefault="00793E62" w:rsidP="00793E62">
      <w:pPr>
        <w:keepNext/>
        <w:ind w:left="4320"/>
        <w:rPr>
          <w:rFonts w:eastAsia="Times New Roman" w:cs="Times New Roman"/>
          <w:szCs w:val="24"/>
        </w:rPr>
      </w:pPr>
      <w:r w:rsidRPr="005F0EB4">
        <w:rPr>
          <w:rFonts w:eastAsia="Times New Roman" w:cs="Times New Roman"/>
          <w:szCs w:val="24"/>
        </w:rPr>
        <w:t>910 West Ave., No. 3</w:t>
      </w:r>
    </w:p>
    <w:p w14:paraId="38EAC66E" w14:textId="77777777" w:rsidR="00793E62" w:rsidRPr="005F0EB4" w:rsidRDefault="00793E62" w:rsidP="00793E62">
      <w:pPr>
        <w:keepNext/>
        <w:ind w:left="4320"/>
        <w:rPr>
          <w:rFonts w:eastAsia="Times New Roman" w:cs="Times New Roman"/>
          <w:szCs w:val="24"/>
        </w:rPr>
      </w:pPr>
      <w:r w:rsidRPr="005F0EB4">
        <w:rPr>
          <w:rFonts w:eastAsia="Times New Roman" w:cs="Times New Roman"/>
          <w:szCs w:val="24"/>
        </w:rPr>
        <w:t>Austin, Texas 78701</w:t>
      </w:r>
    </w:p>
    <w:p w14:paraId="21CB466D" w14:textId="77777777" w:rsidR="00793E62" w:rsidRPr="00421E3A" w:rsidRDefault="00793E62" w:rsidP="00793E62">
      <w:pPr>
        <w:keepNext/>
        <w:ind w:left="4320"/>
        <w:rPr>
          <w:szCs w:val="24"/>
        </w:rPr>
      </w:pPr>
      <w:r w:rsidRPr="00421E3A">
        <w:rPr>
          <w:szCs w:val="24"/>
        </w:rPr>
        <w:t>Phone: 512-522-0702</w:t>
      </w:r>
    </w:p>
    <w:p w14:paraId="0E597C9F" w14:textId="77777777" w:rsidR="00793E62" w:rsidRPr="00421E3A" w:rsidRDefault="00793E62" w:rsidP="00793E62">
      <w:pPr>
        <w:keepNext/>
        <w:ind w:left="4320"/>
        <w:rPr>
          <w:szCs w:val="24"/>
        </w:rPr>
      </w:pPr>
      <w:r w:rsidRPr="00421E3A">
        <w:rPr>
          <w:szCs w:val="24"/>
        </w:rPr>
        <w:t>Fax: 512-727-6070</w:t>
      </w:r>
    </w:p>
    <w:p w14:paraId="1A0E9C02" w14:textId="77777777" w:rsidR="00793E62" w:rsidRDefault="00130785" w:rsidP="00793E62">
      <w:pPr>
        <w:keepNext/>
        <w:ind w:left="4320"/>
        <w:rPr>
          <w:szCs w:val="24"/>
        </w:rPr>
      </w:pPr>
      <w:hyperlink r:id="rId11" w:history="1">
        <w:r w:rsidR="00793E62" w:rsidRPr="00C30686">
          <w:rPr>
            <w:rStyle w:val="Hyperlink"/>
            <w:szCs w:val="24"/>
          </w:rPr>
          <w:t>pgregg@gregglawpc.com</w:t>
        </w:r>
      </w:hyperlink>
    </w:p>
    <w:p w14:paraId="3D83ADB4" w14:textId="77777777" w:rsidR="00793E62" w:rsidRDefault="00793E62" w:rsidP="00793E62">
      <w:pPr>
        <w:keepNext/>
        <w:ind w:left="4320"/>
        <w:rPr>
          <w:szCs w:val="24"/>
        </w:rPr>
      </w:pPr>
    </w:p>
    <w:p w14:paraId="10F24A3C" w14:textId="77777777" w:rsidR="00B34CD1" w:rsidRDefault="00793E62" w:rsidP="00793E62">
      <w:pPr>
        <w:keepNext/>
        <w:ind w:left="4320"/>
        <w:rPr>
          <w:b/>
          <w:szCs w:val="24"/>
        </w:rPr>
      </w:pPr>
      <w:r w:rsidRPr="00710045">
        <w:rPr>
          <w:b/>
          <w:szCs w:val="24"/>
        </w:rPr>
        <w:t>Attorneys for Undine Texas</w:t>
      </w:r>
      <w:r>
        <w:rPr>
          <w:b/>
          <w:szCs w:val="24"/>
        </w:rPr>
        <w:t xml:space="preserve">, </w:t>
      </w:r>
      <w:r w:rsidRPr="00710045">
        <w:rPr>
          <w:b/>
          <w:szCs w:val="24"/>
        </w:rPr>
        <w:t>LLC</w:t>
      </w:r>
      <w:r w:rsidR="00B34CD1">
        <w:rPr>
          <w:b/>
          <w:szCs w:val="24"/>
        </w:rPr>
        <w:t xml:space="preserve"> and</w:t>
      </w:r>
    </w:p>
    <w:p w14:paraId="7FAB95F9" w14:textId="3A1698E5" w:rsidR="00793E62" w:rsidRDefault="00B34CD1" w:rsidP="00793E62">
      <w:pPr>
        <w:keepNext/>
        <w:ind w:left="4320"/>
        <w:rPr>
          <w:b/>
          <w:szCs w:val="24"/>
        </w:rPr>
      </w:pPr>
      <w:r>
        <w:rPr>
          <w:b/>
          <w:szCs w:val="24"/>
        </w:rPr>
        <w:t>Undine Texas Environmental, LLC</w:t>
      </w:r>
    </w:p>
    <w:p w14:paraId="59F8EC23" w14:textId="77777777" w:rsidR="00B5737B" w:rsidRDefault="00B5737B" w:rsidP="00793E62">
      <w:pPr>
        <w:keepNext/>
        <w:ind w:left="4320"/>
        <w:rPr>
          <w:b/>
          <w:szCs w:val="24"/>
        </w:rPr>
      </w:pPr>
    </w:p>
    <w:p w14:paraId="74A56B83" w14:textId="77777777" w:rsidR="00793E62" w:rsidRDefault="00793E62" w:rsidP="00793E62">
      <w:pPr>
        <w:rPr>
          <w:rFonts w:eastAsia="Times New Roman" w:cs="Times New Roman"/>
          <w:b/>
          <w:szCs w:val="24"/>
          <w:u w:val="single"/>
        </w:rPr>
      </w:pPr>
    </w:p>
    <w:p w14:paraId="1FCED682" w14:textId="77777777" w:rsidR="00793E62" w:rsidRPr="00710045" w:rsidRDefault="00793E62" w:rsidP="00793E62">
      <w:pPr>
        <w:jc w:val="center"/>
        <w:rPr>
          <w:rFonts w:eastAsia="Times New Roman" w:cs="Times New Roman"/>
          <w:b/>
          <w:szCs w:val="24"/>
          <w:u w:val="single"/>
        </w:rPr>
      </w:pPr>
      <w:r w:rsidRPr="00710045">
        <w:rPr>
          <w:rFonts w:eastAsia="Times New Roman" w:cs="Times New Roman"/>
          <w:b/>
          <w:szCs w:val="24"/>
          <w:u w:val="single"/>
        </w:rPr>
        <w:t>CERTIFICATE OF SERVICE</w:t>
      </w:r>
    </w:p>
    <w:p w14:paraId="5D0803B4" w14:textId="77777777" w:rsidR="00793E62" w:rsidRPr="00710045" w:rsidRDefault="00793E62" w:rsidP="00793E62">
      <w:pPr>
        <w:jc w:val="center"/>
        <w:rPr>
          <w:rFonts w:eastAsia="Times New Roman" w:cs="Times New Roman"/>
          <w:b/>
          <w:szCs w:val="24"/>
          <w:u w:val="single"/>
        </w:rPr>
      </w:pPr>
    </w:p>
    <w:p w14:paraId="6D28860B" w14:textId="5A5456B2" w:rsidR="00470415" w:rsidRDefault="000C5377" w:rsidP="00130785">
      <w:pPr>
        <w:keepNext/>
        <w:spacing w:line="360" w:lineRule="auto"/>
        <w:ind w:firstLine="720"/>
      </w:pPr>
      <w:r>
        <w:rPr>
          <w:szCs w:val="24"/>
        </w:rPr>
        <w:t xml:space="preserve">As indicated by my signature above, </w:t>
      </w:r>
      <w:r w:rsidR="00793E62" w:rsidRPr="00405589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C37E38">
        <w:rPr>
          <w:szCs w:val="24"/>
        </w:rPr>
        <w:t>October 28,</w:t>
      </w:r>
      <w:r w:rsidR="006E2180">
        <w:rPr>
          <w:szCs w:val="24"/>
        </w:rPr>
        <w:t xml:space="preserve"> </w:t>
      </w:r>
      <w:proofErr w:type="gramStart"/>
      <w:r w:rsidR="00C37E38">
        <w:rPr>
          <w:szCs w:val="24"/>
        </w:rPr>
        <w:t>2022</w:t>
      </w:r>
      <w:proofErr w:type="gramEnd"/>
      <w:r w:rsidR="00793E62" w:rsidRPr="00405589">
        <w:rPr>
          <w:szCs w:val="24"/>
        </w:rPr>
        <w:t xml:space="preserve"> in accordance with the Order Suspending Rules, issued in Project No. 50</w:t>
      </w:r>
      <w:r w:rsidR="00793E62">
        <w:rPr>
          <w:szCs w:val="24"/>
        </w:rPr>
        <w:t>664</w:t>
      </w:r>
      <w:r w:rsidR="00130785">
        <w:rPr>
          <w:szCs w:val="24"/>
        </w:rPr>
        <w:t>.</w:t>
      </w:r>
    </w:p>
    <w:sectPr w:rsidR="00470415" w:rsidSect="001F66B1">
      <w:footerReference w:type="default" r:id="rId12"/>
      <w:pgSz w:w="12240" w:h="15840"/>
      <w:pgMar w:top="1440" w:right="1440" w:bottom="1440" w:left="1440" w:header="720" w:footer="6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6622C" w14:textId="77777777" w:rsidR="00077D18" w:rsidRDefault="00077D18" w:rsidP="00793E62">
      <w:r>
        <w:separator/>
      </w:r>
    </w:p>
  </w:endnote>
  <w:endnote w:type="continuationSeparator" w:id="0">
    <w:p w14:paraId="41199F08" w14:textId="77777777" w:rsidR="00077D18" w:rsidRDefault="00077D18" w:rsidP="00793E62">
      <w:r>
        <w:continuationSeparator/>
      </w:r>
    </w:p>
  </w:endnote>
  <w:endnote w:type="continuationNotice" w:id="1">
    <w:p w14:paraId="2A67C845" w14:textId="77777777" w:rsidR="00077D18" w:rsidRDefault="00077D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170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545DE0" w14:textId="77777777" w:rsidR="00F44C3B" w:rsidRDefault="00793E62" w:rsidP="00102B7E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32E2" w14:textId="77777777" w:rsidR="00077D18" w:rsidRDefault="00077D18" w:rsidP="00793E62">
      <w:r>
        <w:separator/>
      </w:r>
    </w:p>
  </w:footnote>
  <w:footnote w:type="continuationSeparator" w:id="0">
    <w:p w14:paraId="5B9786FA" w14:textId="77777777" w:rsidR="00077D18" w:rsidRDefault="00077D18" w:rsidP="00793E62">
      <w:r>
        <w:continuationSeparator/>
      </w:r>
    </w:p>
  </w:footnote>
  <w:footnote w:type="continuationNotice" w:id="1">
    <w:p w14:paraId="367E27B4" w14:textId="77777777" w:rsidR="00077D18" w:rsidRDefault="00077D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80EDC"/>
    <w:multiLevelType w:val="multilevel"/>
    <w:tmpl w:val="0E3EE170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b w:val="0"/>
        <w:i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436E3B"/>
    <w:multiLevelType w:val="multilevel"/>
    <w:tmpl w:val="0E3EE170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b w:val="0"/>
        <w:i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E7C6761"/>
    <w:multiLevelType w:val="multilevel"/>
    <w:tmpl w:val="0E3EE170"/>
    <w:lvl w:ilvl="0">
      <w:start w:val="1"/>
      <w:numFmt w:val="decimal"/>
      <w:lvlText w:val="%1."/>
      <w:lvlJc w:val="left"/>
      <w:pPr>
        <w:tabs>
          <w:tab w:val="left" w:pos="648"/>
        </w:tabs>
      </w:pPr>
      <w:rPr>
        <w:rFonts w:ascii="Times New Roman" w:eastAsia="Times New Roman" w:hAnsi="Times New Roman"/>
        <w:b w:val="0"/>
        <w:i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530574"/>
    <w:multiLevelType w:val="hybridMultilevel"/>
    <w:tmpl w:val="9F7E2D0A"/>
    <w:lvl w:ilvl="0" w:tplc="04090015">
      <w:start w:val="1"/>
      <w:numFmt w:val="upp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1663451">
    <w:abstractNumId w:val="1"/>
  </w:num>
  <w:num w:numId="2" w16cid:durableId="2133403653">
    <w:abstractNumId w:val="0"/>
  </w:num>
  <w:num w:numId="3" w16cid:durableId="1363170423">
    <w:abstractNumId w:val="2"/>
  </w:num>
  <w:num w:numId="4" w16cid:durableId="5856984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E62"/>
    <w:rsid w:val="00002EEF"/>
    <w:rsid w:val="0001354F"/>
    <w:rsid w:val="00033A3D"/>
    <w:rsid w:val="000410FA"/>
    <w:rsid w:val="0004560F"/>
    <w:rsid w:val="000766D6"/>
    <w:rsid w:val="00077D18"/>
    <w:rsid w:val="00090059"/>
    <w:rsid w:val="00092E08"/>
    <w:rsid w:val="000A48E2"/>
    <w:rsid w:val="000B7C04"/>
    <w:rsid w:val="000C5377"/>
    <w:rsid w:val="000E5687"/>
    <w:rsid w:val="000F13DE"/>
    <w:rsid w:val="001003B1"/>
    <w:rsid w:val="00121DE8"/>
    <w:rsid w:val="00125BC4"/>
    <w:rsid w:val="00130531"/>
    <w:rsid w:val="00130785"/>
    <w:rsid w:val="001308A4"/>
    <w:rsid w:val="001317E6"/>
    <w:rsid w:val="00173FA1"/>
    <w:rsid w:val="001804C0"/>
    <w:rsid w:val="001A1029"/>
    <w:rsid w:val="001A4274"/>
    <w:rsid w:val="001B2A9F"/>
    <w:rsid w:val="001C6B19"/>
    <w:rsid w:val="001D23EB"/>
    <w:rsid w:val="001D7EFB"/>
    <w:rsid w:val="001E0703"/>
    <w:rsid w:val="001E6F43"/>
    <w:rsid w:val="001F2D49"/>
    <w:rsid w:val="002030A9"/>
    <w:rsid w:val="002158FE"/>
    <w:rsid w:val="002232B3"/>
    <w:rsid w:val="002273B8"/>
    <w:rsid w:val="00231BD4"/>
    <w:rsid w:val="00231F2D"/>
    <w:rsid w:val="002330A9"/>
    <w:rsid w:val="00264239"/>
    <w:rsid w:val="0027227C"/>
    <w:rsid w:val="00272647"/>
    <w:rsid w:val="002844D7"/>
    <w:rsid w:val="0029570A"/>
    <w:rsid w:val="002975FF"/>
    <w:rsid w:val="002A0BE3"/>
    <w:rsid w:val="002A3018"/>
    <w:rsid w:val="002B135F"/>
    <w:rsid w:val="002B1A94"/>
    <w:rsid w:val="002B2296"/>
    <w:rsid w:val="002C7FF3"/>
    <w:rsid w:val="002D0747"/>
    <w:rsid w:val="002D77DF"/>
    <w:rsid w:val="002E4D28"/>
    <w:rsid w:val="002F586B"/>
    <w:rsid w:val="003133BC"/>
    <w:rsid w:val="003149C0"/>
    <w:rsid w:val="0032311C"/>
    <w:rsid w:val="00331EB6"/>
    <w:rsid w:val="0034513A"/>
    <w:rsid w:val="00352054"/>
    <w:rsid w:val="003569D7"/>
    <w:rsid w:val="003571F7"/>
    <w:rsid w:val="00360B4A"/>
    <w:rsid w:val="00362142"/>
    <w:rsid w:val="003632A3"/>
    <w:rsid w:val="00367255"/>
    <w:rsid w:val="003A1D4B"/>
    <w:rsid w:val="003A2042"/>
    <w:rsid w:val="003A4246"/>
    <w:rsid w:val="003E3504"/>
    <w:rsid w:val="004225C2"/>
    <w:rsid w:val="004226ED"/>
    <w:rsid w:val="004400A0"/>
    <w:rsid w:val="00452F17"/>
    <w:rsid w:val="00470415"/>
    <w:rsid w:val="00477844"/>
    <w:rsid w:val="0049228D"/>
    <w:rsid w:val="00493CC2"/>
    <w:rsid w:val="004B5ACE"/>
    <w:rsid w:val="004B6579"/>
    <w:rsid w:val="004B7300"/>
    <w:rsid w:val="004C3690"/>
    <w:rsid w:val="004C3B4A"/>
    <w:rsid w:val="004C739F"/>
    <w:rsid w:val="004C798D"/>
    <w:rsid w:val="004D4B95"/>
    <w:rsid w:val="004D6313"/>
    <w:rsid w:val="004E4DAC"/>
    <w:rsid w:val="004F2771"/>
    <w:rsid w:val="005209D8"/>
    <w:rsid w:val="0052231E"/>
    <w:rsid w:val="00534550"/>
    <w:rsid w:val="00537050"/>
    <w:rsid w:val="00541E5A"/>
    <w:rsid w:val="005430F4"/>
    <w:rsid w:val="0054787F"/>
    <w:rsid w:val="00583ABC"/>
    <w:rsid w:val="00585464"/>
    <w:rsid w:val="00591AC2"/>
    <w:rsid w:val="005923EC"/>
    <w:rsid w:val="005B4E86"/>
    <w:rsid w:val="005C7418"/>
    <w:rsid w:val="005C7DB7"/>
    <w:rsid w:val="005D324F"/>
    <w:rsid w:val="005D5F57"/>
    <w:rsid w:val="005D6D98"/>
    <w:rsid w:val="005E6665"/>
    <w:rsid w:val="005F66E6"/>
    <w:rsid w:val="00606148"/>
    <w:rsid w:val="00612FD9"/>
    <w:rsid w:val="00655363"/>
    <w:rsid w:val="00675C9E"/>
    <w:rsid w:val="00676F53"/>
    <w:rsid w:val="00687FAE"/>
    <w:rsid w:val="00690ED4"/>
    <w:rsid w:val="006C4F3E"/>
    <w:rsid w:val="006E2180"/>
    <w:rsid w:val="006E759A"/>
    <w:rsid w:val="006F5152"/>
    <w:rsid w:val="006F6B0B"/>
    <w:rsid w:val="00704185"/>
    <w:rsid w:val="00705CE4"/>
    <w:rsid w:val="00716355"/>
    <w:rsid w:val="0072292E"/>
    <w:rsid w:val="007252B1"/>
    <w:rsid w:val="00732FFE"/>
    <w:rsid w:val="00746B43"/>
    <w:rsid w:val="00755599"/>
    <w:rsid w:val="00761AD1"/>
    <w:rsid w:val="007720B6"/>
    <w:rsid w:val="00781691"/>
    <w:rsid w:val="00784DEE"/>
    <w:rsid w:val="00787EFD"/>
    <w:rsid w:val="00793E62"/>
    <w:rsid w:val="00796A79"/>
    <w:rsid w:val="007A52C3"/>
    <w:rsid w:val="007C2FE8"/>
    <w:rsid w:val="007C47C3"/>
    <w:rsid w:val="007D2926"/>
    <w:rsid w:val="007D4FF3"/>
    <w:rsid w:val="007D5C00"/>
    <w:rsid w:val="007E7CD0"/>
    <w:rsid w:val="008073A3"/>
    <w:rsid w:val="0082380A"/>
    <w:rsid w:val="008359B5"/>
    <w:rsid w:val="00836B16"/>
    <w:rsid w:val="0086342F"/>
    <w:rsid w:val="0086343B"/>
    <w:rsid w:val="00864810"/>
    <w:rsid w:val="00874637"/>
    <w:rsid w:val="00882C26"/>
    <w:rsid w:val="00883662"/>
    <w:rsid w:val="00883BFC"/>
    <w:rsid w:val="00893887"/>
    <w:rsid w:val="00895168"/>
    <w:rsid w:val="00897505"/>
    <w:rsid w:val="008A7787"/>
    <w:rsid w:val="008B08A1"/>
    <w:rsid w:val="008B5FA6"/>
    <w:rsid w:val="008C6F53"/>
    <w:rsid w:val="008D5E18"/>
    <w:rsid w:val="008F29A8"/>
    <w:rsid w:val="008F7472"/>
    <w:rsid w:val="00904A09"/>
    <w:rsid w:val="00905E52"/>
    <w:rsid w:val="0091580C"/>
    <w:rsid w:val="009217D3"/>
    <w:rsid w:val="009270C2"/>
    <w:rsid w:val="00931B46"/>
    <w:rsid w:val="0093245E"/>
    <w:rsid w:val="00936C73"/>
    <w:rsid w:val="00943564"/>
    <w:rsid w:val="00944897"/>
    <w:rsid w:val="009515F1"/>
    <w:rsid w:val="009541B8"/>
    <w:rsid w:val="0095582D"/>
    <w:rsid w:val="00974F5D"/>
    <w:rsid w:val="00982A6C"/>
    <w:rsid w:val="009A0058"/>
    <w:rsid w:val="009B389E"/>
    <w:rsid w:val="009C20DD"/>
    <w:rsid w:val="009C3673"/>
    <w:rsid w:val="009D4B8B"/>
    <w:rsid w:val="009F0270"/>
    <w:rsid w:val="009F1C4E"/>
    <w:rsid w:val="00A00DB1"/>
    <w:rsid w:val="00A21122"/>
    <w:rsid w:val="00A25EFF"/>
    <w:rsid w:val="00A26EA0"/>
    <w:rsid w:val="00A37C12"/>
    <w:rsid w:val="00A4542D"/>
    <w:rsid w:val="00A56079"/>
    <w:rsid w:val="00A91D62"/>
    <w:rsid w:val="00AA4887"/>
    <w:rsid w:val="00AB273C"/>
    <w:rsid w:val="00AC4444"/>
    <w:rsid w:val="00AD10A7"/>
    <w:rsid w:val="00AE6074"/>
    <w:rsid w:val="00AE68EA"/>
    <w:rsid w:val="00AF38E9"/>
    <w:rsid w:val="00AF41E9"/>
    <w:rsid w:val="00B13272"/>
    <w:rsid w:val="00B34CD1"/>
    <w:rsid w:val="00B36215"/>
    <w:rsid w:val="00B3693B"/>
    <w:rsid w:val="00B373DA"/>
    <w:rsid w:val="00B5737B"/>
    <w:rsid w:val="00B70B08"/>
    <w:rsid w:val="00B867CA"/>
    <w:rsid w:val="00B87D84"/>
    <w:rsid w:val="00B90A28"/>
    <w:rsid w:val="00B9171B"/>
    <w:rsid w:val="00B92379"/>
    <w:rsid w:val="00B9619E"/>
    <w:rsid w:val="00B9676C"/>
    <w:rsid w:val="00BD0E4F"/>
    <w:rsid w:val="00BD3BF0"/>
    <w:rsid w:val="00BD4F5A"/>
    <w:rsid w:val="00BE5F6F"/>
    <w:rsid w:val="00BF2643"/>
    <w:rsid w:val="00C2023C"/>
    <w:rsid w:val="00C20E02"/>
    <w:rsid w:val="00C37E38"/>
    <w:rsid w:val="00C4395E"/>
    <w:rsid w:val="00C43E0C"/>
    <w:rsid w:val="00C47FC8"/>
    <w:rsid w:val="00C663DD"/>
    <w:rsid w:val="00C66825"/>
    <w:rsid w:val="00C71F6B"/>
    <w:rsid w:val="00C905A3"/>
    <w:rsid w:val="00C925F4"/>
    <w:rsid w:val="00CA2A2E"/>
    <w:rsid w:val="00CA4306"/>
    <w:rsid w:val="00CB7E76"/>
    <w:rsid w:val="00CC461C"/>
    <w:rsid w:val="00CD421F"/>
    <w:rsid w:val="00CE0023"/>
    <w:rsid w:val="00D26EF6"/>
    <w:rsid w:val="00D278B7"/>
    <w:rsid w:val="00D4085E"/>
    <w:rsid w:val="00D40D28"/>
    <w:rsid w:val="00D47A40"/>
    <w:rsid w:val="00D742E1"/>
    <w:rsid w:val="00D8313A"/>
    <w:rsid w:val="00D878E1"/>
    <w:rsid w:val="00D91625"/>
    <w:rsid w:val="00DA4340"/>
    <w:rsid w:val="00DB30E1"/>
    <w:rsid w:val="00E25209"/>
    <w:rsid w:val="00E33827"/>
    <w:rsid w:val="00E36A67"/>
    <w:rsid w:val="00E40F14"/>
    <w:rsid w:val="00E44192"/>
    <w:rsid w:val="00E664F1"/>
    <w:rsid w:val="00E80EF9"/>
    <w:rsid w:val="00E87FAE"/>
    <w:rsid w:val="00E933CE"/>
    <w:rsid w:val="00EA32DA"/>
    <w:rsid w:val="00EA4B8E"/>
    <w:rsid w:val="00EA5D3F"/>
    <w:rsid w:val="00EB08D9"/>
    <w:rsid w:val="00ED2DD5"/>
    <w:rsid w:val="00ED46BC"/>
    <w:rsid w:val="00EE5AB9"/>
    <w:rsid w:val="00EF70E2"/>
    <w:rsid w:val="00F17244"/>
    <w:rsid w:val="00F37AA4"/>
    <w:rsid w:val="00F43BB8"/>
    <w:rsid w:val="00F43E0D"/>
    <w:rsid w:val="00F468F0"/>
    <w:rsid w:val="00F53917"/>
    <w:rsid w:val="00F55AB9"/>
    <w:rsid w:val="00F56117"/>
    <w:rsid w:val="00F63248"/>
    <w:rsid w:val="00F700B0"/>
    <w:rsid w:val="00F9115F"/>
    <w:rsid w:val="00FA10ED"/>
    <w:rsid w:val="00FA6B48"/>
    <w:rsid w:val="00FB13DD"/>
    <w:rsid w:val="00FB409F"/>
    <w:rsid w:val="00FC3230"/>
    <w:rsid w:val="00FD13C3"/>
    <w:rsid w:val="00FD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29F5EBF"/>
  <w15:chartTrackingRefBased/>
  <w15:docId w15:val="{9BE4979B-28C1-48CB-BF55-67285806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E6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93E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E62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1"/>
    <w:qFormat/>
    <w:rsid w:val="00793E6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93E6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93E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93E62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93E6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25BC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BC4"/>
    <w:rPr>
      <w:rFonts w:ascii="Times New Roman" w:hAnsi="Times New Rom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4356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70A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95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57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570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57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570A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gregg@gregglawpc.com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528348-55f7-43dd-a4ad-77f978832c65" xsi:nil="true"/>
    <lcf76f155ced4ddcb4097134ff3c332f xmlns="5a81e426-b3ec-45dc-a041-10effc5f77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455EC4EAD5B49A27E0423A0546D41" ma:contentTypeVersion="16" ma:contentTypeDescription="Create a new document." ma:contentTypeScope="" ma:versionID="0abee9f64779f713e4d83e1f547d5d45">
  <xsd:schema xmlns:xsd="http://www.w3.org/2001/XMLSchema" xmlns:xs="http://www.w3.org/2001/XMLSchema" xmlns:p="http://schemas.microsoft.com/office/2006/metadata/properties" xmlns:ns2="5a81e426-b3ec-45dc-a041-10effc5f773a" xmlns:ns3="7d528348-55f7-43dd-a4ad-77f978832c65" targetNamespace="http://schemas.microsoft.com/office/2006/metadata/properties" ma:root="true" ma:fieldsID="4791e94ef0b40ef37e19cbdb72e3d736" ns2:_="" ns3:_="">
    <xsd:import namespace="5a81e426-b3ec-45dc-a041-10effc5f773a"/>
    <xsd:import namespace="7d528348-55f7-43dd-a4ad-77f978832c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1e426-b3ec-45dc-a041-10effc5f77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cb0acad-7c05-47aa-a710-20ad043f16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28348-55f7-43dd-a4ad-77f978832c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1d7278-dbbf-42dc-854f-5f28301d0aed}" ma:internalName="TaxCatchAll" ma:showField="CatchAllData" ma:web="7d528348-55f7-43dd-a4ad-77f978832c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84A25-2EB9-4B05-840C-DA84D8C3FACD}">
  <ds:schemaRefs>
    <ds:schemaRef ds:uri="http://schemas.microsoft.com/office/2006/metadata/properties"/>
    <ds:schemaRef ds:uri="http://schemas.microsoft.com/office/infopath/2007/PartnerControls"/>
    <ds:schemaRef ds:uri="7d528348-55f7-43dd-a4ad-77f978832c65"/>
    <ds:schemaRef ds:uri="5a81e426-b3ec-45dc-a041-10effc5f773a"/>
  </ds:schemaRefs>
</ds:datastoreItem>
</file>

<file path=customXml/itemProps2.xml><?xml version="1.0" encoding="utf-8"?>
<ds:datastoreItem xmlns:ds="http://schemas.openxmlformats.org/officeDocument/2006/customXml" ds:itemID="{3CD2E7A4-7EB0-4D0A-9DE9-D89A178F0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1e426-b3ec-45dc-a041-10effc5f773a"/>
    <ds:schemaRef ds:uri="7d528348-55f7-43dd-a4ad-77f978832c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BE75D-474F-46B0-B9F6-F7563CB419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 Dreifuerst</dc:creator>
  <cp:keywords/>
  <dc:description/>
  <cp:lastModifiedBy>Peter Gregg</cp:lastModifiedBy>
  <cp:revision>2</cp:revision>
  <dcterms:created xsi:type="dcterms:W3CDTF">2022-10-31T20:09:00Z</dcterms:created>
  <dcterms:modified xsi:type="dcterms:W3CDTF">2022-10-31T20:09:00Z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0x0101003A0455EC4EAD5B49A27E0423A0546D41</vt:lpwstr>
  </property>
  <property fmtid="{D5CDD505-2E9C-101B-9397-08002B2CF9AE}" pid="3" name="MediaServiceImageTags">
    <vt:lpwstr/>
  </property>
</Properties>
</file>